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B5486" w14:textId="0A671757" w:rsidR="00E74533" w:rsidRPr="00024D99" w:rsidRDefault="00610EED" w:rsidP="00353D41">
      <w:pPr>
        <w:spacing w:before="240"/>
        <w:jc w:val="center"/>
        <w:rPr>
          <w:rFonts w:ascii="Arial" w:hAnsi="Arial" w:cs="Arial"/>
          <w:b/>
          <w:sz w:val="28"/>
          <w:szCs w:val="28"/>
        </w:rPr>
      </w:pPr>
      <w:r w:rsidRPr="00024D99">
        <w:rPr>
          <w:rFonts w:ascii="Arial" w:hAnsi="Arial" w:cs="Arial"/>
          <w:b/>
          <w:sz w:val="28"/>
          <w:szCs w:val="28"/>
        </w:rPr>
        <w:t xml:space="preserve">IZJAVA </w:t>
      </w:r>
      <w:r w:rsidR="00E7307E">
        <w:rPr>
          <w:rFonts w:ascii="Arial" w:hAnsi="Arial" w:cs="Arial"/>
          <w:b/>
          <w:sz w:val="28"/>
          <w:szCs w:val="28"/>
        </w:rPr>
        <w:t>PRINCIPALA / PROIZVAJALCA</w:t>
      </w:r>
    </w:p>
    <w:p w14:paraId="26167C90" w14:textId="77777777" w:rsidR="00E74533" w:rsidRPr="00024D99" w:rsidRDefault="00E74533" w:rsidP="00E74533">
      <w:pPr>
        <w:rPr>
          <w:rFonts w:ascii="Arial" w:hAnsi="Arial" w:cs="Arial"/>
          <w:szCs w:val="20"/>
        </w:rPr>
      </w:pPr>
    </w:p>
    <w:p w14:paraId="65ECC542" w14:textId="77777777" w:rsidR="008D33E1" w:rsidRPr="00024D99" w:rsidRDefault="008D33E1" w:rsidP="006D4FC4">
      <w:pPr>
        <w:rPr>
          <w:rFonts w:ascii="Arial" w:hAnsi="Arial" w:cs="Arial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4"/>
        <w:gridCol w:w="7016"/>
      </w:tblGrid>
      <w:tr w:rsidR="00836663" w:rsidRPr="00024D99" w14:paraId="23CB82F8" w14:textId="77777777" w:rsidTr="002D2343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5BEE" w14:textId="77777777" w:rsidR="00836663" w:rsidRPr="00024D99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24D99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42255E" w:rsidRPr="00024D99" w14:paraId="25B85918" w14:textId="77777777" w:rsidTr="00200031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1ED6" w14:textId="77777777" w:rsidR="00DA7293" w:rsidRPr="00024D99" w:rsidRDefault="00DA7293" w:rsidP="00073B7D">
            <w:pPr>
              <w:pStyle w:val="Header"/>
              <w:rPr>
                <w:rFonts w:ascii="Arial" w:hAnsi="Arial" w:cs="Arial"/>
                <w:b/>
                <w:bCs/>
                <w:szCs w:val="20"/>
              </w:rPr>
            </w:pPr>
            <w:r w:rsidRPr="00024D99">
              <w:rPr>
                <w:rFonts w:ascii="Arial" w:hAnsi="Arial" w:cs="Arial"/>
                <w:b/>
                <w:bCs/>
                <w:szCs w:val="20"/>
              </w:rPr>
              <w:t>Naročnik</w:t>
            </w:r>
          </w:p>
        </w:tc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E12B" w14:textId="77777777" w:rsidR="00DA7293" w:rsidRPr="00024D99" w:rsidRDefault="00DA7293" w:rsidP="00130A0C">
            <w:pPr>
              <w:rPr>
                <w:rFonts w:ascii="Arial" w:hAnsi="Arial" w:cs="Arial"/>
                <w:szCs w:val="20"/>
              </w:rPr>
            </w:pPr>
            <w:r w:rsidRPr="00024D99">
              <w:rPr>
                <w:rFonts w:ascii="Arial" w:hAnsi="Arial" w:cs="Arial"/>
                <w:szCs w:val="20"/>
              </w:rPr>
              <w:t>REPUBLIKA SLOVENIJA</w:t>
            </w:r>
          </w:p>
          <w:p w14:paraId="49B5F7E7" w14:textId="6BFDA51A" w:rsidR="00DA7293" w:rsidRPr="00024D99" w:rsidRDefault="00DA7293" w:rsidP="00130A0C">
            <w:pPr>
              <w:rPr>
                <w:rFonts w:ascii="Arial" w:hAnsi="Arial" w:cs="Arial"/>
                <w:szCs w:val="20"/>
              </w:rPr>
            </w:pPr>
            <w:r w:rsidRPr="00024D99">
              <w:rPr>
                <w:rFonts w:ascii="Arial" w:hAnsi="Arial" w:cs="Arial"/>
                <w:szCs w:val="20"/>
              </w:rPr>
              <w:t xml:space="preserve">Ministrstvo za zunanje </w:t>
            </w:r>
            <w:r w:rsidR="00B510A4">
              <w:rPr>
                <w:rFonts w:ascii="Arial" w:hAnsi="Arial" w:cs="Arial"/>
                <w:szCs w:val="20"/>
              </w:rPr>
              <w:t xml:space="preserve">in evropske </w:t>
            </w:r>
            <w:r w:rsidRPr="00024D99">
              <w:rPr>
                <w:rFonts w:ascii="Arial" w:hAnsi="Arial" w:cs="Arial"/>
                <w:szCs w:val="20"/>
              </w:rPr>
              <w:t>zadeve</w:t>
            </w:r>
          </w:p>
          <w:p w14:paraId="64F4251E" w14:textId="77777777" w:rsidR="00DA7293" w:rsidRPr="00024D99" w:rsidRDefault="00DA7293" w:rsidP="00130A0C">
            <w:pPr>
              <w:rPr>
                <w:rFonts w:ascii="Arial" w:hAnsi="Arial" w:cs="Arial"/>
                <w:szCs w:val="20"/>
              </w:rPr>
            </w:pPr>
            <w:r w:rsidRPr="00024D99">
              <w:rPr>
                <w:rFonts w:ascii="Arial" w:hAnsi="Arial" w:cs="Arial"/>
                <w:szCs w:val="20"/>
              </w:rPr>
              <w:t>Prešernova cesta 25</w:t>
            </w:r>
          </w:p>
          <w:p w14:paraId="0540E5B1" w14:textId="77777777" w:rsidR="00DA7293" w:rsidRPr="00024D99" w:rsidRDefault="00DA7293" w:rsidP="00130A0C">
            <w:pPr>
              <w:rPr>
                <w:rFonts w:ascii="Arial" w:hAnsi="Arial" w:cs="Arial"/>
                <w:szCs w:val="20"/>
              </w:rPr>
            </w:pPr>
            <w:r w:rsidRPr="00024D99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0712EF" w:rsidRPr="00024D99" w14:paraId="71DDD9A2" w14:textId="77777777" w:rsidTr="00200031">
        <w:trPr>
          <w:trHeight w:val="353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C47D" w14:textId="3CFB5943" w:rsidR="000712EF" w:rsidRPr="00024D99" w:rsidRDefault="000712EF" w:rsidP="00073B7D">
            <w:pPr>
              <w:pStyle w:val="Header"/>
              <w:rPr>
                <w:rFonts w:ascii="Arial" w:hAnsi="Arial" w:cs="Arial"/>
                <w:b/>
                <w:bCs/>
                <w:szCs w:val="20"/>
              </w:rPr>
            </w:pPr>
            <w:r w:rsidRPr="00024D99">
              <w:rPr>
                <w:rFonts w:ascii="Arial" w:hAnsi="Arial" w:cs="Arial"/>
                <w:b/>
                <w:bCs/>
                <w:szCs w:val="20"/>
              </w:rPr>
              <w:t>Oznaka</w:t>
            </w:r>
            <w:r w:rsidR="00200031">
              <w:rPr>
                <w:rFonts w:ascii="Arial" w:hAnsi="Arial" w:cs="Arial"/>
                <w:b/>
                <w:bCs/>
                <w:szCs w:val="20"/>
              </w:rPr>
              <w:t xml:space="preserve"> javnega</w:t>
            </w:r>
            <w:r w:rsidR="00176948" w:rsidRPr="00024D99">
              <w:rPr>
                <w:rFonts w:ascii="Arial" w:hAnsi="Arial" w:cs="Arial"/>
                <w:b/>
                <w:bCs/>
                <w:szCs w:val="20"/>
              </w:rPr>
              <w:t xml:space="preserve"> naročila</w:t>
            </w:r>
          </w:p>
        </w:tc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AFEB" w14:textId="28CCF003" w:rsidR="000712EF" w:rsidRPr="00C55FC5" w:rsidRDefault="00C46DE8" w:rsidP="00B853EF">
            <w:pPr>
              <w:spacing w:before="60" w:after="60"/>
              <w:rPr>
                <w:rFonts w:ascii="Arial" w:hAnsi="Arial" w:cs="Arial"/>
                <w:b/>
                <w:szCs w:val="20"/>
                <w:highlight w:val="yellow"/>
              </w:rPr>
            </w:pPr>
            <w:r w:rsidRPr="00C46DE8">
              <w:rPr>
                <w:rFonts w:ascii="Arial" w:hAnsi="Arial" w:cs="Arial"/>
                <w:b/>
                <w:szCs w:val="20"/>
              </w:rPr>
              <w:t xml:space="preserve">002/25 </w:t>
            </w:r>
            <w:r w:rsidR="00853165" w:rsidRPr="00C46DE8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  <w:tr w:rsidR="00864B0C" w:rsidRPr="00024D99" w14:paraId="47DBE119" w14:textId="77777777" w:rsidTr="00200031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0114" w14:textId="7DB8FF8F" w:rsidR="00864B0C" w:rsidRPr="00024D99" w:rsidRDefault="00B74F08" w:rsidP="00217F9E">
            <w:pPr>
              <w:pStyle w:val="Header"/>
              <w:spacing w:before="60" w:after="60"/>
              <w:rPr>
                <w:rFonts w:ascii="Arial" w:hAnsi="Arial" w:cs="Arial"/>
                <w:b/>
                <w:bCs/>
                <w:szCs w:val="20"/>
              </w:rPr>
            </w:pPr>
            <w:r w:rsidRPr="00024D99">
              <w:rPr>
                <w:rFonts w:ascii="Arial" w:hAnsi="Arial" w:cs="Arial"/>
                <w:b/>
                <w:bCs/>
                <w:szCs w:val="20"/>
              </w:rPr>
              <w:t>Predmet javnega naročila</w:t>
            </w:r>
          </w:p>
        </w:tc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4565" w14:textId="535329BF" w:rsidR="00864B0C" w:rsidRPr="00B510A4" w:rsidRDefault="00C46DE8" w:rsidP="00217F9E">
            <w:pPr>
              <w:spacing w:before="60" w:after="60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9F30DF">
              <w:rPr>
                <w:rFonts w:ascii="Arial" w:hAnsi="Arial" w:cs="Arial"/>
                <w:b/>
                <w:szCs w:val="20"/>
              </w:rPr>
              <w:t xml:space="preserve">Nakup  brezžičnih pristopnih točk (Access </w:t>
            </w:r>
            <w:proofErr w:type="spellStart"/>
            <w:r w:rsidRPr="009F30DF">
              <w:rPr>
                <w:rFonts w:ascii="Arial" w:hAnsi="Arial" w:cs="Arial"/>
                <w:b/>
                <w:szCs w:val="20"/>
              </w:rPr>
              <w:t>Point</w:t>
            </w:r>
            <w:proofErr w:type="spellEnd"/>
            <w:r w:rsidRPr="009F30DF">
              <w:rPr>
                <w:rFonts w:ascii="Arial" w:hAnsi="Arial" w:cs="Arial"/>
                <w:b/>
                <w:szCs w:val="20"/>
              </w:rPr>
              <w:t>) za potrebe brezžičnega omrežja Ministrstva za zunanje in evropske zadeve in predstavništev Republike Slovenije v tujini, z vzdrževanjem in tehnično podporo za obdobje 36 mesecev.</w:t>
            </w:r>
          </w:p>
        </w:tc>
      </w:tr>
    </w:tbl>
    <w:p w14:paraId="1E81F86F" w14:textId="67BFDB96" w:rsidR="002D2343" w:rsidRDefault="002D2343" w:rsidP="002D2343">
      <w:pPr>
        <w:jc w:val="both"/>
        <w:rPr>
          <w:rFonts w:ascii="Arial" w:hAnsi="Arial" w:cs="Arial"/>
          <w:b/>
          <w:szCs w:val="20"/>
        </w:rPr>
      </w:pPr>
    </w:p>
    <w:p w14:paraId="4657EA00" w14:textId="77777777" w:rsidR="00E7307E" w:rsidRPr="00024D99" w:rsidRDefault="00E7307E" w:rsidP="002D2343">
      <w:pPr>
        <w:jc w:val="both"/>
        <w:rPr>
          <w:rFonts w:ascii="Arial" w:hAnsi="Arial" w:cs="Arial"/>
          <w:b/>
          <w:szCs w:val="20"/>
        </w:rPr>
      </w:pPr>
    </w:p>
    <w:p w14:paraId="2BA48B7D" w14:textId="320A4B02" w:rsidR="00836663" w:rsidRDefault="00836663" w:rsidP="006D4FC4">
      <w:pPr>
        <w:rPr>
          <w:rFonts w:ascii="Arial" w:hAnsi="Arial" w:cs="Arial"/>
          <w:szCs w:val="20"/>
        </w:rPr>
      </w:pPr>
    </w:p>
    <w:p w14:paraId="183DDC64" w14:textId="50A455D1" w:rsidR="00E7307E" w:rsidRPr="00A77FBB" w:rsidRDefault="00E7307E" w:rsidP="00E7307E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>Status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Pr="00E7307E">
        <w:rPr>
          <w:rFonts w:ascii="Arial" w:hAnsi="Arial" w:cs="Arial"/>
          <w:b w:val="0"/>
          <w:bCs/>
          <w:i/>
          <w:sz w:val="20"/>
        </w:rPr>
        <w:t>(označiti z x)</w:t>
      </w:r>
      <w:r w:rsidRPr="00A77FBB">
        <w:rPr>
          <w:rFonts w:ascii="Arial" w:hAnsi="Arial" w:cs="Arial"/>
          <w:b w:val="0"/>
          <w:bCs/>
          <w:sz w:val="20"/>
        </w:rPr>
        <w:t>:</w:t>
      </w:r>
      <w:r>
        <w:rPr>
          <w:rFonts w:ascii="Arial" w:hAnsi="Arial" w:cs="Arial"/>
          <w:b w:val="0"/>
          <w:bCs/>
          <w:sz w:val="20"/>
        </w:rPr>
        <w:t xml:space="preserve">   </w:t>
      </w:r>
      <w:r w:rsidRPr="00A77FBB">
        <w:rPr>
          <w:rFonts w:ascii="Arial" w:hAnsi="Arial" w:cs="Arial"/>
          <w:b w:val="0"/>
          <w:bCs/>
          <w:sz w:val="20"/>
        </w:rPr>
        <w:t xml:space="preserve"> </w:t>
      </w:r>
      <w:r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Potrditev1"/>
      <w:r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="00C46DE8">
        <w:rPr>
          <w:rFonts w:ascii="Arial" w:hAnsi="Arial" w:cs="Arial"/>
          <w:b w:val="0"/>
          <w:bCs/>
          <w:sz w:val="20"/>
        </w:rPr>
      </w:r>
      <w:r w:rsidR="00C46DE8">
        <w:rPr>
          <w:rFonts w:ascii="Arial" w:hAnsi="Arial" w:cs="Arial"/>
          <w:b w:val="0"/>
          <w:bCs/>
          <w:sz w:val="20"/>
        </w:rPr>
        <w:fldChar w:fldCharType="separate"/>
      </w:r>
      <w:r w:rsidRPr="00A77FBB">
        <w:rPr>
          <w:rFonts w:ascii="Arial" w:hAnsi="Arial" w:cs="Arial"/>
          <w:b w:val="0"/>
          <w:bCs/>
          <w:sz w:val="20"/>
        </w:rPr>
        <w:fldChar w:fldCharType="end"/>
      </w:r>
      <w:bookmarkEnd w:id="0"/>
      <w:r w:rsidRPr="00A77FBB">
        <w:rPr>
          <w:rFonts w:ascii="Arial" w:hAnsi="Arial" w:cs="Arial"/>
          <w:b w:val="0"/>
          <w:bCs/>
          <w:sz w:val="20"/>
        </w:rPr>
        <w:t xml:space="preserve"> principal</w:t>
      </w:r>
      <w:r w:rsidRPr="00A77FBB">
        <w:rPr>
          <w:rFonts w:ascii="Arial" w:hAnsi="Arial" w:cs="Arial"/>
          <w:b w:val="0"/>
          <w:bCs/>
          <w:sz w:val="20"/>
        </w:rPr>
        <w:tab/>
        <w:t xml:space="preserve">        </w:t>
      </w:r>
      <w:r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2"/>
      <w:r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="00C46DE8">
        <w:rPr>
          <w:rFonts w:ascii="Arial" w:hAnsi="Arial" w:cs="Arial"/>
          <w:b w:val="0"/>
          <w:bCs/>
          <w:sz w:val="20"/>
        </w:rPr>
      </w:r>
      <w:r w:rsidR="00C46DE8">
        <w:rPr>
          <w:rFonts w:ascii="Arial" w:hAnsi="Arial" w:cs="Arial"/>
          <w:b w:val="0"/>
          <w:bCs/>
          <w:sz w:val="20"/>
        </w:rPr>
        <w:fldChar w:fldCharType="separate"/>
      </w:r>
      <w:r w:rsidRPr="00A77FBB">
        <w:rPr>
          <w:rFonts w:ascii="Arial" w:hAnsi="Arial" w:cs="Arial"/>
          <w:b w:val="0"/>
          <w:bCs/>
          <w:sz w:val="20"/>
        </w:rPr>
        <w:fldChar w:fldCharType="end"/>
      </w:r>
      <w:bookmarkEnd w:id="1"/>
      <w:r w:rsidRPr="00A77FBB">
        <w:rPr>
          <w:rFonts w:ascii="Arial" w:hAnsi="Arial" w:cs="Arial"/>
          <w:b w:val="0"/>
          <w:bCs/>
          <w:sz w:val="20"/>
        </w:rPr>
        <w:t xml:space="preserve"> proizvajalec</w:t>
      </w:r>
    </w:p>
    <w:p w14:paraId="4FEC5335" w14:textId="77777777" w:rsidR="00E7307E" w:rsidRDefault="00E7307E" w:rsidP="006D4FC4">
      <w:pPr>
        <w:rPr>
          <w:rFonts w:ascii="Arial" w:hAnsi="Arial" w:cs="Arial"/>
          <w:szCs w:val="20"/>
        </w:rPr>
      </w:pPr>
    </w:p>
    <w:p w14:paraId="43082D82" w14:textId="77777777" w:rsidR="00E7307E" w:rsidRDefault="00E7307E" w:rsidP="00E7307E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07B4160F" w14:textId="27EED65C" w:rsidR="00E7307E" w:rsidRPr="00A77FBB" w:rsidRDefault="00EA4F97" w:rsidP="00E7307E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Naziv </w:t>
      </w:r>
      <w:r w:rsidR="00E7307E" w:rsidRPr="00A77FBB">
        <w:rPr>
          <w:rFonts w:ascii="Arial" w:hAnsi="Arial" w:cs="Arial"/>
          <w:b w:val="0"/>
          <w:bCs/>
          <w:sz w:val="20"/>
        </w:rPr>
        <w:t>principala</w:t>
      </w:r>
      <w:r>
        <w:rPr>
          <w:rFonts w:ascii="Arial" w:hAnsi="Arial" w:cs="Arial"/>
          <w:b w:val="0"/>
          <w:bCs/>
          <w:sz w:val="20"/>
        </w:rPr>
        <w:t>/proizvajalca</w:t>
      </w:r>
      <w:r w:rsidR="00E7307E" w:rsidRPr="00A77FBB">
        <w:rPr>
          <w:rFonts w:ascii="Arial" w:hAnsi="Arial" w:cs="Arial"/>
          <w:b w:val="0"/>
          <w:bCs/>
          <w:sz w:val="20"/>
        </w:rPr>
        <w:t xml:space="preserve">: </w:t>
      </w:r>
      <w:r w:rsidR="00DD74AD" w:rsidRPr="00DD74AD">
        <w:rPr>
          <w:rFonts w:ascii="Arial" w:hAnsi="Arial" w:cs="Arial"/>
          <w:b w:val="0"/>
          <w:bCs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b w:val="0"/>
          <w:bCs/>
          <w:sz w:val="20"/>
        </w:rPr>
        <w:instrText xml:space="preserve"> FORMTEXT </w:instrText>
      </w:r>
      <w:r w:rsidR="00DD74AD" w:rsidRPr="00DD74AD">
        <w:rPr>
          <w:rFonts w:ascii="Arial" w:hAnsi="Arial" w:cs="Arial"/>
          <w:b w:val="0"/>
          <w:bCs/>
          <w:sz w:val="20"/>
        </w:rPr>
      </w:r>
      <w:r w:rsidR="00DD74AD" w:rsidRPr="00DD74AD">
        <w:rPr>
          <w:rFonts w:ascii="Arial" w:hAnsi="Arial" w:cs="Arial"/>
          <w:b w:val="0"/>
          <w:bCs/>
          <w:sz w:val="20"/>
        </w:rPr>
        <w:fldChar w:fldCharType="separate"/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fldChar w:fldCharType="end"/>
      </w:r>
    </w:p>
    <w:p w14:paraId="22BEE430" w14:textId="77777777" w:rsidR="00E7307E" w:rsidRPr="00A77FBB" w:rsidRDefault="00E7307E" w:rsidP="00E7307E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  <w:u w:val="single"/>
        </w:rPr>
      </w:pPr>
    </w:p>
    <w:p w14:paraId="3CAF5E8B" w14:textId="77777777" w:rsidR="00E7307E" w:rsidRPr="00A77FBB" w:rsidRDefault="00E7307E" w:rsidP="00E7307E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</w:p>
    <w:p w14:paraId="52F3ADCC" w14:textId="20F411D1" w:rsidR="00E7307E" w:rsidRDefault="00E7307E" w:rsidP="00E7307E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 xml:space="preserve">Sedež (naslov) principala oziroma proizvajalca: </w:t>
      </w:r>
      <w:r w:rsidR="00DD74AD" w:rsidRPr="00DD74AD">
        <w:rPr>
          <w:rFonts w:ascii="Arial" w:hAnsi="Arial" w:cs="Arial"/>
          <w:b w:val="0"/>
          <w:bCs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b w:val="0"/>
          <w:bCs/>
          <w:sz w:val="20"/>
        </w:rPr>
        <w:instrText xml:space="preserve"> FORMTEXT </w:instrText>
      </w:r>
      <w:r w:rsidR="00DD74AD" w:rsidRPr="00DD74AD">
        <w:rPr>
          <w:rFonts w:ascii="Arial" w:hAnsi="Arial" w:cs="Arial"/>
          <w:b w:val="0"/>
          <w:bCs/>
          <w:sz w:val="20"/>
        </w:rPr>
      </w:r>
      <w:r w:rsidR="00DD74AD" w:rsidRPr="00DD74AD">
        <w:rPr>
          <w:rFonts w:ascii="Arial" w:hAnsi="Arial" w:cs="Arial"/>
          <w:b w:val="0"/>
          <w:bCs/>
          <w:sz w:val="20"/>
        </w:rPr>
        <w:fldChar w:fldCharType="separate"/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t> </w:t>
      </w:r>
      <w:r w:rsidR="00DD74AD" w:rsidRPr="00DD74AD">
        <w:rPr>
          <w:rFonts w:ascii="Arial" w:hAnsi="Arial" w:cs="Arial"/>
          <w:b w:val="0"/>
          <w:bCs/>
          <w:sz w:val="20"/>
        </w:rPr>
        <w:fldChar w:fldCharType="end"/>
      </w:r>
    </w:p>
    <w:p w14:paraId="36775675" w14:textId="58968750" w:rsidR="00E7307E" w:rsidRPr="00A77FBB" w:rsidRDefault="00E7307E" w:rsidP="00E7307E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330A3EEC" w14:textId="2C541145" w:rsidR="00E7307E" w:rsidRPr="00A77FBB" w:rsidRDefault="00E7307E" w:rsidP="00E7307E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2B1CA7FF" w14:textId="77777777" w:rsidR="00E7307E" w:rsidRPr="00A77FBB" w:rsidRDefault="00E7307E" w:rsidP="00E7307E">
      <w:pPr>
        <w:spacing w:after="120"/>
        <w:jc w:val="both"/>
        <w:rPr>
          <w:rFonts w:ascii="Arial" w:hAnsi="Arial" w:cs="Arial"/>
          <w:szCs w:val="20"/>
        </w:rPr>
      </w:pPr>
    </w:p>
    <w:p w14:paraId="10268D14" w14:textId="05B0074F" w:rsidR="00E7307E" w:rsidRPr="00DD74AD" w:rsidRDefault="00E7307E" w:rsidP="00DD74AD">
      <w:pPr>
        <w:spacing w:after="120"/>
        <w:jc w:val="both"/>
        <w:rPr>
          <w:rFonts w:ascii="Arial" w:hAnsi="Arial" w:cs="Arial"/>
          <w:szCs w:val="20"/>
        </w:rPr>
      </w:pPr>
      <w:r w:rsidRPr="00A77FBB">
        <w:rPr>
          <w:rFonts w:ascii="Arial" w:hAnsi="Arial" w:cs="Arial"/>
          <w:szCs w:val="20"/>
        </w:rPr>
        <w:t>Pod kazensko in materialno odgovornostjo izjavljam</w:t>
      </w:r>
      <w:r>
        <w:rPr>
          <w:rFonts w:ascii="Arial" w:hAnsi="Arial" w:cs="Arial"/>
          <w:szCs w:val="20"/>
        </w:rPr>
        <w:t>o</w:t>
      </w:r>
      <w:r w:rsidRPr="00A77FBB">
        <w:rPr>
          <w:rFonts w:ascii="Arial" w:hAnsi="Arial" w:cs="Arial"/>
          <w:szCs w:val="20"/>
        </w:rPr>
        <w:t>, da ima družba:</w:t>
      </w:r>
      <w:r w:rsidR="00DD74AD">
        <w:rPr>
          <w:rFonts w:ascii="Arial" w:hAnsi="Arial" w:cs="Arial"/>
          <w:szCs w:val="20"/>
        </w:rPr>
        <w:t xml:space="preserve"> </w: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instrText xml:space="preserve"> FORMTEXT </w:instrTex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fldChar w:fldCharType="separate"/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t> </w: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t> </w: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t> </w: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t> </w: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t> </w:t>
      </w:r>
      <w:r w:rsidR="00DD74AD" w:rsidRPr="00DD74AD">
        <w:rPr>
          <w:rFonts w:ascii="Arial" w:eastAsia="Times New Roman" w:hAnsi="Arial" w:cs="Arial"/>
          <w:bCs/>
          <w:kern w:val="0"/>
          <w:szCs w:val="20"/>
          <w:lang w:eastAsia="ar-SA"/>
        </w:rPr>
        <w:fldChar w:fldCharType="end"/>
      </w:r>
      <w:r w:rsidR="00DD74AD" w:rsidRPr="00DD74AD">
        <w:rPr>
          <w:rFonts w:ascii="Arial" w:eastAsia="Times New Roman" w:hAnsi="Arial" w:cs="Arial"/>
          <w:bCs/>
          <w:i/>
          <w:kern w:val="0"/>
          <w:szCs w:val="20"/>
          <w:lang w:eastAsia="ar-SA"/>
        </w:rPr>
        <w:t xml:space="preserve"> </w:t>
      </w:r>
      <w:r w:rsidRPr="00E7307E">
        <w:rPr>
          <w:rFonts w:ascii="Arial" w:hAnsi="Arial" w:cs="Arial"/>
          <w:i/>
          <w:szCs w:val="20"/>
        </w:rPr>
        <w:t>(naziv in sedež ponudnika)</w:t>
      </w:r>
    </w:p>
    <w:p w14:paraId="025A5542" w14:textId="2C0141D4" w:rsidR="00DD74AD" w:rsidRDefault="00EA4F97" w:rsidP="00E7307E">
      <w:pPr>
        <w:spacing w:after="120"/>
        <w:jc w:val="both"/>
        <w:rPr>
          <w:rFonts w:ascii="Arial" w:hAnsi="Arial" w:cs="Arial"/>
          <w:color w:val="000000"/>
          <w:szCs w:val="20"/>
        </w:rPr>
      </w:pPr>
      <w:r w:rsidRPr="00AC1976">
        <w:rPr>
          <w:rFonts w:ascii="Arial" w:hAnsi="Arial" w:cs="Arial"/>
          <w:color w:val="000000"/>
          <w:szCs w:val="20"/>
        </w:rPr>
        <w:t xml:space="preserve">povezavo – veljavno pogodbo z nami kot principalom / proizvajalcem </w:t>
      </w:r>
      <w:r w:rsidRPr="00AC1976">
        <w:rPr>
          <w:rFonts w:ascii="Arial" w:hAnsi="Arial" w:cs="Arial"/>
          <w:i/>
          <w:color w:val="000000"/>
          <w:szCs w:val="20"/>
        </w:rPr>
        <w:t>(ustrezno označiti)</w:t>
      </w:r>
      <w:r w:rsidRPr="00AC1976">
        <w:rPr>
          <w:rFonts w:ascii="Arial" w:hAnsi="Arial" w:cs="Arial"/>
          <w:color w:val="000000"/>
          <w:szCs w:val="20"/>
        </w:rPr>
        <w:t xml:space="preserve">, s </w:t>
      </w:r>
      <w:r w:rsidR="00FE0C23" w:rsidRPr="00AC1976">
        <w:rPr>
          <w:rFonts w:ascii="Arial" w:hAnsi="Arial" w:cs="Arial"/>
          <w:color w:val="000000"/>
          <w:szCs w:val="20"/>
        </w:rPr>
        <w:t xml:space="preserve">katero ima pri nas </w:t>
      </w:r>
    </w:p>
    <w:p w14:paraId="0A796AED" w14:textId="77777777" w:rsidR="00DD74AD" w:rsidRDefault="00FE0C23" w:rsidP="00E7307E">
      <w:pPr>
        <w:spacing w:after="120"/>
        <w:jc w:val="both"/>
        <w:rPr>
          <w:rFonts w:ascii="Arial" w:hAnsi="Arial" w:cs="Arial"/>
          <w:i/>
          <w:color w:val="000000"/>
          <w:szCs w:val="20"/>
        </w:rPr>
      </w:pPr>
      <w:r w:rsidRPr="00AC1976">
        <w:rPr>
          <w:rFonts w:ascii="Arial" w:hAnsi="Arial" w:cs="Arial"/>
          <w:color w:val="000000"/>
          <w:szCs w:val="20"/>
        </w:rPr>
        <w:t>zagotovljeno</w:t>
      </w:r>
      <w:r w:rsidR="00EA4F97" w:rsidRPr="00AC1976">
        <w:rPr>
          <w:rFonts w:ascii="Arial" w:hAnsi="Arial" w:cs="Arial"/>
          <w:color w:val="000000"/>
          <w:szCs w:val="20"/>
        </w:rPr>
        <w:t xml:space="preserve"> podporo za</w:t>
      </w:r>
      <w:bookmarkStart w:id="2" w:name="_GoBack"/>
      <w:bookmarkEnd w:id="2"/>
      <w:r w:rsidR="00EA4F97" w:rsidRPr="00AC1976">
        <w:rPr>
          <w:rFonts w:ascii="Arial" w:hAnsi="Arial" w:cs="Arial"/>
          <w:color w:val="000000"/>
          <w:szCs w:val="20"/>
        </w:rPr>
        <w:t xml:space="preserve"> naslednjo tehnologijo</w:t>
      </w:r>
      <w:r w:rsidR="00DD74AD">
        <w:rPr>
          <w:rFonts w:ascii="Arial" w:hAnsi="Arial" w:cs="Arial"/>
          <w:color w:val="000000"/>
          <w:szCs w:val="20"/>
        </w:rPr>
        <w:t xml:space="preserve"> </w:t>
      </w:r>
      <w:r w:rsidR="00DD74AD" w:rsidRPr="00DD74AD">
        <w:rPr>
          <w:rFonts w:ascii="Arial" w:hAnsi="Arial" w:cs="Arial"/>
          <w:color w:val="00000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color w:val="000000"/>
          <w:szCs w:val="20"/>
        </w:rPr>
        <w:instrText xml:space="preserve"> FORMTEXT </w:instrText>
      </w:r>
      <w:r w:rsidR="00DD74AD" w:rsidRPr="00DD74AD">
        <w:rPr>
          <w:rFonts w:ascii="Arial" w:hAnsi="Arial" w:cs="Arial"/>
          <w:color w:val="000000"/>
          <w:szCs w:val="20"/>
        </w:rPr>
      </w:r>
      <w:r w:rsidR="00DD74AD" w:rsidRPr="00DD74AD">
        <w:rPr>
          <w:rFonts w:ascii="Arial" w:hAnsi="Arial" w:cs="Arial"/>
          <w:color w:val="000000"/>
          <w:szCs w:val="20"/>
        </w:rPr>
        <w:fldChar w:fldCharType="separate"/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fldChar w:fldCharType="end"/>
      </w:r>
      <w:r w:rsidR="00EA4F97" w:rsidRPr="00EA4F97">
        <w:rPr>
          <w:rFonts w:ascii="Arial" w:hAnsi="Arial" w:cs="Arial"/>
          <w:color w:val="000000"/>
          <w:szCs w:val="20"/>
        </w:rPr>
        <w:t xml:space="preserve">, </w:t>
      </w:r>
      <w:r w:rsidR="00EA4F97">
        <w:rPr>
          <w:rFonts w:ascii="Arial" w:hAnsi="Arial" w:cs="Arial"/>
          <w:color w:val="000000"/>
          <w:szCs w:val="20"/>
        </w:rPr>
        <w:t xml:space="preserve">s statusom </w:t>
      </w:r>
      <w:r w:rsidR="00DD74AD" w:rsidRPr="00DD74AD">
        <w:rPr>
          <w:rFonts w:ascii="Arial" w:hAnsi="Arial" w:cs="Arial"/>
          <w:color w:val="00000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color w:val="000000"/>
          <w:szCs w:val="20"/>
        </w:rPr>
        <w:instrText xml:space="preserve"> FORMTEXT </w:instrText>
      </w:r>
      <w:r w:rsidR="00DD74AD" w:rsidRPr="00DD74AD">
        <w:rPr>
          <w:rFonts w:ascii="Arial" w:hAnsi="Arial" w:cs="Arial"/>
          <w:color w:val="000000"/>
          <w:szCs w:val="20"/>
        </w:rPr>
      </w:r>
      <w:r w:rsidR="00DD74AD" w:rsidRPr="00DD74AD">
        <w:rPr>
          <w:rFonts w:ascii="Arial" w:hAnsi="Arial" w:cs="Arial"/>
          <w:color w:val="000000"/>
          <w:szCs w:val="20"/>
        </w:rPr>
        <w:fldChar w:fldCharType="separate"/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t> </w:t>
      </w:r>
      <w:r w:rsidR="00DD74AD" w:rsidRPr="00DD74AD">
        <w:rPr>
          <w:rFonts w:ascii="Arial" w:hAnsi="Arial" w:cs="Arial"/>
          <w:color w:val="000000"/>
          <w:szCs w:val="20"/>
        </w:rPr>
        <w:fldChar w:fldCharType="end"/>
      </w:r>
      <w:r w:rsidR="00EA4F97">
        <w:rPr>
          <w:rFonts w:ascii="Arial" w:hAnsi="Arial" w:cs="Arial"/>
          <w:color w:val="000000"/>
          <w:szCs w:val="20"/>
        </w:rPr>
        <w:t xml:space="preserve"> </w:t>
      </w:r>
      <w:r w:rsidR="00EA4F97" w:rsidRPr="00EA4F97">
        <w:rPr>
          <w:rFonts w:ascii="Arial" w:hAnsi="Arial" w:cs="Arial"/>
          <w:i/>
          <w:color w:val="000000"/>
          <w:szCs w:val="20"/>
        </w:rPr>
        <w:t xml:space="preserve">(vpiše se status, ki ga ima ponudnik </w:t>
      </w:r>
    </w:p>
    <w:p w14:paraId="17AA801A" w14:textId="1DF99297" w:rsidR="00E7307E" w:rsidRPr="00DD74AD" w:rsidRDefault="00EA4F97" w:rsidP="00E7307E">
      <w:pPr>
        <w:spacing w:after="120"/>
        <w:jc w:val="both"/>
        <w:rPr>
          <w:rFonts w:ascii="Arial" w:hAnsi="Arial" w:cs="Arial"/>
          <w:color w:val="000000"/>
          <w:szCs w:val="20"/>
        </w:rPr>
      </w:pPr>
      <w:r w:rsidRPr="00EA4F97">
        <w:rPr>
          <w:rFonts w:ascii="Arial" w:hAnsi="Arial" w:cs="Arial"/>
          <w:i/>
          <w:color w:val="000000"/>
          <w:szCs w:val="20"/>
        </w:rPr>
        <w:t>s proizvajalcem/principalom)</w:t>
      </w:r>
      <w:r>
        <w:rPr>
          <w:rFonts w:ascii="Arial" w:hAnsi="Arial" w:cs="Arial"/>
          <w:color w:val="000000"/>
          <w:szCs w:val="20"/>
        </w:rPr>
        <w:t>.</w:t>
      </w:r>
    </w:p>
    <w:p w14:paraId="0301248A" w14:textId="77777777" w:rsidR="00E7307E" w:rsidRPr="00A77FBB" w:rsidRDefault="00E7307E" w:rsidP="00E7307E">
      <w:pPr>
        <w:jc w:val="both"/>
        <w:rPr>
          <w:rFonts w:ascii="Arial" w:hAnsi="Arial" w:cs="Arial"/>
          <w:sz w:val="22"/>
          <w:szCs w:val="22"/>
        </w:rPr>
      </w:pPr>
    </w:p>
    <w:p w14:paraId="5DE3735C" w14:textId="2E0CFDBC" w:rsidR="00E7307E" w:rsidRPr="0042483A" w:rsidRDefault="00E7307E" w:rsidP="00E7307E">
      <w:pPr>
        <w:jc w:val="both"/>
        <w:rPr>
          <w:rFonts w:ascii="Arial" w:hAnsi="Arial" w:cs="Arial"/>
          <w:b/>
          <w:bCs/>
          <w:iCs/>
          <w:szCs w:val="20"/>
        </w:rPr>
      </w:pPr>
      <w:r w:rsidRPr="00C46DE8">
        <w:rPr>
          <w:rFonts w:ascii="Arial" w:hAnsi="Arial" w:cs="Arial"/>
          <w:b/>
          <w:bCs/>
          <w:iCs/>
          <w:szCs w:val="20"/>
        </w:rPr>
        <w:t xml:space="preserve">Ta izjava se daje izključno na zahtevo ponudnika za sodelovanje v postopku oddaje javnega naročila z oznako </w:t>
      </w:r>
      <w:r w:rsidR="00C46DE8" w:rsidRPr="00C46DE8">
        <w:rPr>
          <w:rFonts w:ascii="Arial" w:hAnsi="Arial" w:cs="Arial"/>
          <w:b/>
          <w:bCs/>
          <w:iCs/>
          <w:szCs w:val="20"/>
        </w:rPr>
        <w:t>002</w:t>
      </w:r>
      <w:r w:rsidR="00CF63C7" w:rsidRPr="00C46DE8">
        <w:rPr>
          <w:rFonts w:ascii="Arial" w:hAnsi="Arial" w:cs="Arial"/>
          <w:b/>
          <w:bCs/>
          <w:iCs/>
          <w:szCs w:val="20"/>
        </w:rPr>
        <w:t>/25</w:t>
      </w:r>
      <w:r w:rsidR="00F136F0" w:rsidRPr="00C46DE8">
        <w:rPr>
          <w:rFonts w:ascii="Arial" w:hAnsi="Arial" w:cs="Arial"/>
          <w:b/>
          <w:bCs/>
          <w:iCs/>
          <w:szCs w:val="20"/>
        </w:rPr>
        <w:t xml:space="preserve"> </w:t>
      </w:r>
      <w:r w:rsidR="00F136F0" w:rsidRPr="00C46DE8">
        <w:rPr>
          <w:rFonts w:ascii="Arial" w:hAnsi="Arial" w:cs="Arial"/>
          <w:b/>
          <w:szCs w:val="20"/>
        </w:rPr>
        <w:t>JN MZEZ</w:t>
      </w:r>
      <w:r w:rsidRPr="00C46DE8">
        <w:rPr>
          <w:rFonts w:ascii="Arial" w:hAnsi="Arial" w:cs="Arial"/>
          <w:b/>
          <w:bCs/>
          <w:iCs/>
          <w:szCs w:val="20"/>
        </w:rPr>
        <w:t>.</w:t>
      </w:r>
    </w:p>
    <w:p w14:paraId="79CD7739" w14:textId="77777777" w:rsidR="00E7307E" w:rsidRPr="0042483A" w:rsidRDefault="00E7307E" w:rsidP="00E7307E">
      <w:pPr>
        <w:rPr>
          <w:rFonts w:ascii="Arial" w:hAnsi="Arial" w:cs="Arial"/>
          <w:szCs w:val="20"/>
        </w:rPr>
      </w:pPr>
    </w:p>
    <w:p w14:paraId="5A63BEA4" w14:textId="77777777" w:rsidR="00E7307E" w:rsidRPr="00A77FBB" w:rsidRDefault="00E7307E" w:rsidP="00E7307E">
      <w:pPr>
        <w:rPr>
          <w:rFonts w:ascii="Arial" w:hAnsi="Arial" w:cs="Arial"/>
          <w:color w:val="000000"/>
          <w:szCs w:val="20"/>
        </w:rPr>
      </w:pPr>
    </w:p>
    <w:p w14:paraId="3F957A03" w14:textId="77777777" w:rsidR="00E7307E" w:rsidRPr="00A77FBB" w:rsidRDefault="00E7307E" w:rsidP="00E7307E">
      <w:pPr>
        <w:rPr>
          <w:rFonts w:ascii="Arial" w:hAnsi="Arial" w:cs="Arial"/>
          <w:color w:val="000000"/>
          <w:szCs w:val="20"/>
        </w:rPr>
      </w:pPr>
    </w:p>
    <w:p w14:paraId="55449F45" w14:textId="77777777" w:rsidR="0059118E" w:rsidRPr="00024D99" w:rsidRDefault="0059118E" w:rsidP="002744D6">
      <w:pPr>
        <w:rPr>
          <w:rFonts w:ascii="Arial" w:hAnsi="Arial" w:cs="Arial"/>
          <w:szCs w:val="20"/>
        </w:rPr>
      </w:pPr>
    </w:p>
    <w:p w14:paraId="02DA86E2" w14:textId="4DC33AEA" w:rsidR="0059118E" w:rsidRPr="00024D99" w:rsidRDefault="00FC60B5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024D99">
        <w:rPr>
          <w:rFonts w:ascii="Arial" w:hAnsi="Arial" w:cs="Arial"/>
          <w:bCs/>
          <w:color w:val="000000"/>
          <w:szCs w:val="20"/>
        </w:rPr>
        <w:t xml:space="preserve">V/na </w:t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bCs/>
          <w:color w:val="000000"/>
          <w:szCs w:val="20"/>
        </w:rPr>
        <w:instrText xml:space="preserve"> FORMTEXT </w:instrText>
      </w:r>
      <w:r w:rsidR="00DD74AD" w:rsidRPr="00DD74AD">
        <w:rPr>
          <w:rFonts w:ascii="Arial" w:hAnsi="Arial" w:cs="Arial"/>
          <w:bCs/>
          <w:color w:val="000000"/>
          <w:szCs w:val="20"/>
        </w:rPr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separate"/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end"/>
      </w:r>
      <w:r w:rsidR="0059118E" w:rsidRPr="00024D99">
        <w:rPr>
          <w:rFonts w:ascii="Arial" w:hAnsi="Arial" w:cs="Arial"/>
          <w:bCs/>
          <w:color w:val="000000"/>
          <w:szCs w:val="20"/>
        </w:rPr>
        <w:t>, dne</w:t>
      </w:r>
      <w:r w:rsidR="00DD74AD">
        <w:rPr>
          <w:rFonts w:ascii="Arial" w:hAnsi="Arial" w:cs="Arial"/>
          <w:bCs/>
          <w:color w:val="000000"/>
          <w:szCs w:val="20"/>
        </w:rPr>
        <w:t xml:space="preserve"> </w:t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bCs/>
          <w:color w:val="000000"/>
          <w:szCs w:val="20"/>
        </w:rPr>
        <w:instrText xml:space="preserve"> FORMTEXT </w:instrText>
      </w:r>
      <w:r w:rsidR="00DD74AD" w:rsidRPr="00DD74AD">
        <w:rPr>
          <w:rFonts w:ascii="Arial" w:hAnsi="Arial" w:cs="Arial"/>
          <w:bCs/>
          <w:color w:val="000000"/>
          <w:szCs w:val="20"/>
        </w:rPr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separate"/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end"/>
      </w:r>
    </w:p>
    <w:p w14:paraId="147533D1" w14:textId="1EB886B1" w:rsidR="0059118E" w:rsidRDefault="0059118E" w:rsidP="003F4A3F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="00752791"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>Ime in priimek:</w:t>
      </w:r>
      <w:r w:rsidR="003F4A3F" w:rsidRPr="00024D99">
        <w:rPr>
          <w:rFonts w:ascii="Arial" w:hAnsi="Arial" w:cs="Arial"/>
          <w:bCs/>
          <w:color w:val="000000"/>
          <w:szCs w:val="20"/>
        </w:rPr>
        <w:t xml:space="preserve"> </w:t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D74AD" w:rsidRPr="00DD74AD">
        <w:rPr>
          <w:rFonts w:ascii="Arial" w:hAnsi="Arial" w:cs="Arial"/>
          <w:bCs/>
          <w:color w:val="000000"/>
          <w:szCs w:val="20"/>
        </w:rPr>
        <w:instrText xml:space="preserve"> FORMTEXT </w:instrText>
      </w:r>
      <w:r w:rsidR="00DD74AD" w:rsidRPr="00DD74AD">
        <w:rPr>
          <w:rFonts w:ascii="Arial" w:hAnsi="Arial" w:cs="Arial"/>
          <w:bCs/>
          <w:color w:val="000000"/>
          <w:szCs w:val="20"/>
        </w:rPr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separate"/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t> </w:t>
      </w:r>
      <w:r w:rsidR="00DD74AD" w:rsidRPr="00DD74AD">
        <w:rPr>
          <w:rFonts w:ascii="Arial" w:hAnsi="Arial" w:cs="Arial"/>
          <w:bCs/>
          <w:color w:val="000000"/>
          <w:szCs w:val="20"/>
        </w:rPr>
        <w:fldChar w:fldCharType="end"/>
      </w:r>
    </w:p>
    <w:p w14:paraId="2814036D" w14:textId="77777777" w:rsidR="00D0779B" w:rsidRPr="00024D99" w:rsidRDefault="00D0779B" w:rsidP="003F4A3F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</w:p>
    <w:p w14:paraId="2810E23F" w14:textId="0F05748D" w:rsidR="008D33E1" w:rsidRPr="00024D99" w:rsidRDefault="0059118E" w:rsidP="00024D99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ab/>
      </w:r>
      <w:r w:rsidR="00752791" w:rsidRPr="00024D99">
        <w:rPr>
          <w:rFonts w:ascii="Arial" w:hAnsi="Arial" w:cs="Arial"/>
          <w:bCs/>
          <w:color w:val="000000"/>
          <w:szCs w:val="20"/>
        </w:rPr>
        <w:tab/>
      </w:r>
      <w:r w:rsidRPr="00024D99">
        <w:rPr>
          <w:rFonts w:ascii="Arial" w:hAnsi="Arial" w:cs="Arial"/>
          <w:bCs/>
          <w:color w:val="000000"/>
          <w:szCs w:val="20"/>
        </w:rPr>
        <w:t>Podpis in žig:</w:t>
      </w:r>
      <w:r w:rsidR="00D0779B">
        <w:rPr>
          <w:rFonts w:ascii="Arial" w:hAnsi="Arial" w:cs="Arial"/>
          <w:bCs/>
          <w:color w:val="000000"/>
          <w:szCs w:val="20"/>
        </w:rPr>
        <w:t xml:space="preserve"> </w:t>
      </w:r>
      <w:r w:rsidR="00D0779B" w:rsidRPr="00D0779B">
        <w:rPr>
          <w:rFonts w:ascii="Arial" w:hAnsi="Arial" w:cs="Arial"/>
          <w:bCs/>
          <w:color w:val="00000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D0779B" w:rsidRPr="00D0779B">
        <w:rPr>
          <w:rFonts w:ascii="Arial" w:hAnsi="Arial" w:cs="Arial"/>
          <w:bCs/>
          <w:color w:val="000000"/>
          <w:szCs w:val="20"/>
        </w:rPr>
        <w:instrText xml:space="preserve"> FORMTEXT </w:instrText>
      </w:r>
      <w:r w:rsidR="00D0779B" w:rsidRPr="00D0779B">
        <w:rPr>
          <w:rFonts w:ascii="Arial" w:hAnsi="Arial" w:cs="Arial"/>
          <w:bCs/>
          <w:color w:val="000000"/>
          <w:szCs w:val="20"/>
        </w:rPr>
      </w:r>
      <w:r w:rsidR="00D0779B" w:rsidRPr="00D0779B">
        <w:rPr>
          <w:rFonts w:ascii="Arial" w:hAnsi="Arial" w:cs="Arial"/>
          <w:bCs/>
          <w:color w:val="000000"/>
          <w:szCs w:val="20"/>
        </w:rPr>
        <w:fldChar w:fldCharType="separate"/>
      </w:r>
      <w:r w:rsidR="00D0779B" w:rsidRPr="00D0779B">
        <w:rPr>
          <w:rFonts w:ascii="Arial" w:hAnsi="Arial" w:cs="Arial"/>
          <w:bCs/>
          <w:color w:val="000000"/>
          <w:szCs w:val="20"/>
        </w:rPr>
        <w:t> </w:t>
      </w:r>
      <w:r w:rsidR="00D0779B" w:rsidRPr="00D0779B">
        <w:rPr>
          <w:rFonts w:ascii="Arial" w:hAnsi="Arial" w:cs="Arial"/>
          <w:bCs/>
          <w:color w:val="000000"/>
          <w:szCs w:val="20"/>
        </w:rPr>
        <w:t> </w:t>
      </w:r>
      <w:r w:rsidR="00D0779B" w:rsidRPr="00D0779B">
        <w:rPr>
          <w:rFonts w:ascii="Arial" w:hAnsi="Arial" w:cs="Arial"/>
          <w:bCs/>
          <w:color w:val="000000"/>
          <w:szCs w:val="20"/>
        </w:rPr>
        <w:t> </w:t>
      </w:r>
      <w:r w:rsidR="00D0779B" w:rsidRPr="00D0779B">
        <w:rPr>
          <w:rFonts w:ascii="Arial" w:hAnsi="Arial" w:cs="Arial"/>
          <w:bCs/>
          <w:color w:val="000000"/>
          <w:szCs w:val="20"/>
        </w:rPr>
        <w:t> </w:t>
      </w:r>
      <w:r w:rsidR="00D0779B" w:rsidRPr="00D0779B">
        <w:rPr>
          <w:rFonts w:ascii="Arial" w:hAnsi="Arial" w:cs="Arial"/>
          <w:bCs/>
          <w:color w:val="000000"/>
          <w:szCs w:val="20"/>
        </w:rPr>
        <w:t> </w:t>
      </w:r>
      <w:r w:rsidR="00D0779B" w:rsidRPr="00D0779B">
        <w:rPr>
          <w:rFonts w:ascii="Arial" w:hAnsi="Arial" w:cs="Arial"/>
          <w:bCs/>
          <w:color w:val="000000"/>
          <w:szCs w:val="20"/>
        </w:rPr>
        <w:fldChar w:fldCharType="end"/>
      </w:r>
    </w:p>
    <w:p w14:paraId="2AC46208" w14:textId="77777777" w:rsidR="002E4846" w:rsidRPr="00024D99" w:rsidRDefault="002E4846" w:rsidP="002E4846">
      <w:pPr>
        <w:keepNext/>
        <w:keepLines/>
        <w:jc w:val="both"/>
        <w:rPr>
          <w:rFonts w:ascii="Arial" w:hAnsi="Arial" w:cs="Arial"/>
          <w:color w:val="000000"/>
          <w:szCs w:val="20"/>
        </w:rPr>
      </w:pPr>
    </w:p>
    <w:sectPr w:rsidR="002E4846" w:rsidRPr="00024D99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06492" w14:textId="77777777" w:rsidR="00E7307E" w:rsidRDefault="00E7307E" w:rsidP="002E4846">
      <w:r>
        <w:separator/>
      </w:r>
    </w:p>
  </w:endnote>
  <w:endnote w:type="continuationSeparator" w:id="0">
    <w:p w14:paraId="0FED856F" w14:textId="77777777" w:rsidR="00E7307E" w:rsidRDefault="00E7307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1D2B7" w14:textId="3B735B25" w:rsidR="00E7307E" w:rsidRDefault="00E7307E" w:rsidP="00D84CE9">
    <w:pPr>
      <w:pStyle w:val="Footer"/>
      <w:tabs>
        <w:tab w:val="right" w:pos="9529"/>
      </w:tabs>
      <w:jc w:val="right"/>
      <w:rPr>
        <w:rFonts w:ascii="Arial" w:hAnsi="Arial" w:cs="Arial"/>
        <w:sz w:val="16"/>
        <w:szCs w:val="16"/>
      </w:rPr>
    </w:pPr>
    <w:r w:rsidRPr="00FF674A">
      <w:rPr>
        <w:rFonts w:ascii="Arial" w:hAnsi="Arial" w:cs="Arial"/>
        <w:sz w:val="16"/>
        <w:szCs w:val="16"/>
      </w:rPr>
      <w:t xml:space="preserve">Stran </w:t>
    </w:r>
    <w:r w:rsidRPr="00FF674A">
      <w:rPr>
        <w:rFonts w:ascii="Arial" w:hAnsi="Arial" w:cs="Arial"/>
        <w:sz w:val="16"/>
        <w:szCs w:val="16"/>
      </w:rPr>
      <w:fldChar w:fldCharType="begin"/>
    </w:r>
    <w:r w:rsidRPr="00FF674A">
      <w:rPr>
        <w:rFonts w:ascii="Arial" w:hAnsi="Arial" w:cs="Arial"/>
        <w:sz w:val="16"/>
        <w:szCs w:val="16"/>
      </w:rPr>
      <w:instrText xml:space="preserve"> PAGE </w:instrText>
    </w:r>
    <w:r w:rsidRPr="00FF674A">
      <w:rPr>
        <w:rFonts w:ascii="Arial" w:hAnsi="Arial" w:cs="Arial"/>
        <w:sz w:val="16"/>
        <w:szCs w:val="16"/>
      </w:rPr>
      <w:fldChar w:fldCharType="separate"/>
    </w:r>
    <w:r w:rsidR="00C46DE8">
      <w:rPr>
        <w:rFonts w:ascii="Arial" w:hAnsi="Arial" w:cs="Arial"/>
        <w:noProof/>
        <w:sz w:val="16"/>
        <w:szCs w:val="16"/>
      </w:rPr>
      <w:t>1</w:t>
    </w:r>
    <w:r w:rsidRPr="00FF674A">
      <w:rPr>
        <w:rFonts w:ascii="Arial" w:hAnsi="Arial" w:cs="Arial"/>
        <w:sz w:val="16"/>
        <w:szCs w:val="16"/>
      </w:rPr>
      <w:fldChar w:fldCharType="end"/>
    </w:r>
    <w:r w:rsidRPr="00FF674A">
      <w:rPr>
        <w:rFonts w:ascii="Arial" w:hAnsi="Arial" w:cs="Arial"/>
        <w:sz w:val="16"/>
        <w:szCs w:val="16"/>
      </w:rPr>
      <w:t xml:space="preserve"> od </w:t>
    </w:r>
    <w:r w:rsidRPr="00FF674A">
      <w:rPr>
        <w:rFonts w:ascii="Arial" w:hAnsi="Arial" w:cs="Arial"/>
        <w:sz w:val="16"/>
        <w:szCs w:val="16"/>
      </w:rPr>
      <w:fldChar w:fldCharType="begin"/>
    </w:r>
    <w:r w:rsidRPr="00FF674A">
      <w:rPr>
        <w:rFonts w:ascii="Arial" w:hAnsi="Arial" w:cs="Arial"/>
        <w:sz w:val="16"/>
        <w:szCs w:val="16"/>
      </w:rPr>
      <w:instrText xml:space="preserve"> NUMPAGES </w:instrText>
    </w:r>
    <w:r w:rsidRPr="00FF674A">
      <w:rPr>
        <w:rFonts w:ascii="Arial" w:hAnsi="Arial" w:cs="Arial"/>
        <w:sz w:val="16"/>
        <w:szCs w:val="16"/>
      </w:rPr>
      <w:fldChar w:fldCharType="separate"/>
    </w:r>
    <w:r w:rsidR="00C46DE8">
      <w:rPr>
        <w:rFonts w:ascii="Arial" w:hAnsi="Arial" w:cs="Arial"/>
        <w:noProof/>
        <w:sz w:val="16"/>
        <w:szCs w:val="16"/>
      </w:rPr>
      <w:t>1</w:t>
    </w:r>
    <w:r w:rsidRPr="00FF674A">
      <w:rPr>
        <w:rFonts w:ascii="Arial" w:hAnsi="Arial" w:cs="Arial"/>
        <w:sz w:val="16"/>
        <w:szCs w:val="16"/>
      </w:rPr>
      <w:fldChar w:fldCharType="end"/>
    </w:r>
  </w:p>
  <w:p w14:paraId="6151B997" w14:textId="6540A4B8" w:rsidR="00E7307E" w:rsidRPr="00E4674E" w:rsidRDefault="00E7307E" w:rsidP="00024D9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189E6" w14:textId="77777777" w:rsidR="00E7307E" w:rsidRDefault="00E7307E" w:rsidP="002E4846">
      <w:r>
        <w:separator/>
      </w:r>
    </w:p>
  </w:footnote>
  <w:footnote w:type="continuationSeparator" w:id="0">
    <w:p w14:paraId="61473BEF" w14:textId="77777777" w:rsidR="00E7307E" w:rsidRDefault="00E7307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720D1" w14:textId="408BB755" w:rsidR="00E7307E" w:rsidRPr="00024D99" w:rsidRDefault="00E7307E" w:rsidP="00024D99">
    <w:pPr>
      <w:pStyle w:val="Header"/>
      <w:pBdr>
        <w:bottom w:val="single" w:sz="4" w:space="1" w:color="auto"/>
      </w:pBdr>
      <w:tabs>
        <w:tab w:val="clear" w:pos="481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P-7</w:t>
    </w:r>
    <w:r>
      <w:rPr>
        <w:rFonts w:ascii="Arial" w:hAnsi="Arial" w:cs="Arial"/>
        <w:b/>
        <w:sz w:val="24"/>
      </w:rPr>
      <w:tab/>
    </w:r>
    <w:r>
      <w:rPr>
        <w:rFonts w:ascii="Arial" w:hAnsi="Arial" w:cs="Arial"/>
        <w:sz w:val="16"/>
        <w:szCs w:val="16"/>
      </w:rPr>
      <w:t>Izjava principala / proizvajalca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04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5E3D"/>
    <w:rsid w:val="00024D99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76948"/>
    <w:rsid w:val="00191FA7"/>
    <w:rsid w:val="001E1ED4"/>
    <w:rsid w:val="001E675F"/>
    <w:rsid w:val="001F0E90"/>
    <w:rsid w:val="001F56D7"/>
    <w:rsid w:val="001F6BB4"/>
    <w:rsid w:val="00200031"/>
    <w:rsid w:val="00212033"/>
    <w:rsid w:val="002165A0"/>
    <w:rsid w:val="00216A3E"/>
    <w:rsid w:val="0021744A"/>
    <w:rsid w:val="00217F9E"/>
    <w:rsid w:val="00241EBB"/>
    <w:rsid w:val="00242BA0"/>
    <w:rsid w:val="00251ABD"/>
    <w:rsid w:val="00264E9D"/>
    <w:rsid w:val="002744D6"/>
    <w:rsid w:val="00276064"/>
    <w:rsid w:val="002A260E"/>
    <w:rsid w:val="002A2B36"/>
    <w:rsid w:val="002D2343"/>
    <w:rsid w:val="002E4846"/>
    <w:rsid w:val="002F1007"/>
    <w:rsid w:val="00320D20"/>
    <w:rsid w:val="00324FDE"/>
    <w:rsid w:val="00332B7E"/>
    <w:rsid w:val="00353D41"/>
    <w:rsid w:val="003565B4"/>
    <w:rsid w:val="00361811"/>
    <w:rsid w:val="00362305"/>
    <w:rsid w:val="00376BF0"/>
    <w:rsid w:val="00382152"/>
    <w:rsid w:val="00384761"/>
    <w:rsid w:val="00390CE4"/>
    <w:rsid w:val="003C3B89"/>
    <w:rsid w:val="003E039F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85885"/>
    <w:rsid w:val="006907EA"/>
    <w:rsid w:val="00696C1B"/>
    <w:rsid w:val="006A023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364FD"/>
    <w:rsid w:val="00741230"/>
    <w:rsid w:val="00744B8E"/>
    <w:rsid w:val="00752791"/>
    <w:rsid w:val="0075495E"/>
    <w:rsid w:val="00762430"/>
    <w:rsid w:val="00773B86"/>
    <w:rsid w:val="00783F47"/>
    <w:rsid w:val="007A2D21"/>
    <w:rsid w:val="007B0290"/>
    <w:rsid w:val="007B2B65"/>
    <w:rsid w:val="007B3562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53165"/>
    <w:rsid w:val="00864B0C"/>
    <w:rsid w:val="008673DD"/>
    <w:rsid w:val="00870168"/>
    <w:rsid w:val="008D33E1"/>
    <w:rsid w:val="008E0FAB"/>
    <w:rsid w:val="008E472D"/>
    <w:rsid w:val="00901167"/>
    <w:rsid w:val="00910AB0"/>
    <w:rsid w:val="009171C0"/>
    <w:rsid w:val="00923C18"/>
    <w:rsid w:val="00925405"/>
    <w:rsid w:val="0092717B"/>
    <w:rsid w:val="00931BD7"/>
    <w:rsid w:val="00932BD3"/>
    <w:rsid w:val="00953C4E"/>
    <w:rsid w:val="00966569"/>
    <w:rsid w:val="00994B35"/>
    <w:rsid w:val="009A75FB"/>
    <w:rsid w:val="009C2D66"/>
    <w:rsid w:val="009D4A0E"/>
    <w:rsid w:val="009D6A0D"/>
    <w:rsid w:val="009D7A24"/>
    <w:rsid w:val="00A449B6"/>
    <w:rsid w:val="00A54E7B"/>
    <w:rsid w:val="00A66561"/>
    <w:rsid w:val="00A71804"/>
    <w:rsid w:val="00A76972"/>
    <w:rsid w:val="00A96C33"/>
    <w:rsid w:val="00AB6ABE"/>
    <w:rsid w:val="00AC1976"/>
    <w:rsid w:val="00AE3CA6"/>
    <w:rsid w:val="00B00479"/>
    <w:rsid w:val="00B01FBB"/>
    <w:rsid w:val="00B04D58"/>
    <w:rsid w:val="00B12FF7"/>
    <w:rsid w:val="00B14005"/>
    <w:rsid w:val="00B2778C"/>
    <w:rsid w:val="00B36F06"/>
    <w:rsid w:val="00B422D7"/>
    <w:rsid w:val="00B510A4"/>
    <w:rsid w:val="00B7191A"/>
    <w:rsid w:val="00B74F08"/>
    <w:rsid w:val="00B853EF"/>
    <w:rsid w:val="00B85A94"/>
    <w:rsid w:val="00BA0AE9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46DE8"/>
    <w:rsid w:val="00C512EA"/>
    <w:rsid w:val="00C55FC5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CF63C7"/>
    <w:rsid w:val="00D064B2"/>
    <w:rsid w:val="00D0779B"/>
    <w:rsid w:val="00D33934"/>
    <w:rsid w:val="00D34A68"/>
    <w:rsid w:val="00D424A3"/>
    <w:rsid w:val="00D42C13"/>
    <w:rsid w:val="00D52EC0"/>
    <w:rsid w:val="00D768E7"/>
    <w:rsid w:val="00D84CE9"/>
    <w:rsid w:val="00D875C7"/>
    <w:rsid w:val="00D92058"/>
    <w:rsid w:val="00DA43C8"/>
    <w:rsid w:val="00DA7293"/>
    <w:rsid w:val="00DC04FC"/>
    <w:rsid w:val="00DC59CD"/>
    <w:rsid w:val="00DD4842"/>
    <w:rsid w:val="00DD74AD"/>
    <w:rsid w:val="00E25E0C"/>
    <w:rsid w:val="00E32819"/>
    <w:rsid w:val="00E3534E"/>
    <w:rsid w:val="00E42F41"/>
    <w:rsid w:val="00E445BD"/>
    <w:rsid w:val="00E66233"/>
    <w:rsid w:val="00E7307E"/>
    <w:rsid w:val="00E74533"/>
    <w:rsid w:val="00E80151"/>
    <w:rsid w:val="00E95556"/>
    <w:rsid w:val="00EA4F97"/>
    <w:rsid w:val="00EB721E"/>
    <w:rsid w:val="00EC3C03"/>
    <w:rsid w:val="00ED1B85"/>
    <w:rsid w:val="00EE4EBF"/>
    <w:rsid w:val="00EF5F52"/>
    <w:rsid w:val="00F02A16"/>
    <w:rsid w:val="00F069B2"/>
    <w:rsid w:val="00F127C4"/>
    <w:rsid w:val="00F136F0"/>
    <w:rsid w:val="00F1400E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870F7"/>
    <w:rsid w:val="00F94E5E"/>
    <w:rsid w:val="00F973E7"/>
    <w:rsid w:val="00FA6125"/>
    <w:rsid w:val="00FB0C9C"/>
    <w:rsid w:val="00FC60B5"/>
    <w:rsid w:val="00FC7463"/>
    <w:rsid w:val="00FE0C2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4D908660"/>
  <w15:docId w15:val="{A632A90A-0B52-4D13-A299-750E6818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  <w:style w:type="paragraph" w:customStyle="1" w:styleId="CharChar10">
    <w:name w:val="Char Char1"/>
    <w:basedOn w:val="Normal"/>
    <w:rsid w:val="00353D4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2D2343"/>
    <w:rPr>
      <w:rFonts w:ascii="Verdana" w:eastAsia="Arial Unicode MS" w:hAnsi="Verdana"/>
      <w:kern w:val="1"/>
      <w:szCs w:val="24"/>
    </w:rPr>
  </w:style>
  <w:style w:type="paragraph" w:customStyle="1" w:styleId="WW-BlockText">
    <w:name w:val="WW-Block Text"/>
    <w:basedOn w:val="Normal"/>
    <w:rsid w:val="00E7307E"/>
    <w:pPr>
      <w:widowControl/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9" w:right="423"/>
      <w:jc w:val="center"/>
    </w:pPr>
    <w:rPr>
      <w:rFonts w:ascii="Times New Roman" w:eastAsia="Times New Roman" w:hAnsi="Times New Roman"/>
      <w:b/>
      <w:kern w:val="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Polona Havliček</cp:lastModifiedBy>
  <cp:revision>25</cp:revision>
  <cp:lastPrinted>2018-04-24T10:01:00Z</cp:lastPrinted>
  <dcterms:created xsi:type="dcterms:W3CDTF">2021-12-14T07:39:00Z</dcterms:created>
  <dcterms:modified xsi:type="dcterms:W3CDTF">2025-03-18T11:50:00Z</dcterms:modified>
</cp:coreProperties>
</file>